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2B07C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65481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654817" w:rsidRDefault="00430D4C" w:rsidP="00654817">
      <w:pPr>
        <w:spacing w:after="0" w:line="360" w:lineRule="auto"/>
        <w:ind w:left="5529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Pr="00E310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7B1EAE">
      <w:pPr>
        <w:spacing w:after="0" w:line="360" w:lineRule="auto"/>
        <w:ind w:left="5529" w:firstLine="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430D4C" w:rsidRPr="00E3100A" w:rsidRDefault="00654817" w:rsidP="00430D4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2B07C6" w:rsidRDefault="00430D4C" w:rsidP="00430D4C">
      <w:pPr>
        <w:spacing w:after="0"/>
        <w:jc w:val="right"/>
        <w:rPr>
          <w:rFonts w:ascii="Times New Roman" w:hAnsi="Times New Roman"/>
        </w:rPr>
      </w:pPr>
      <w:r w:rsidRPr="00654817">
        <w:rPr>
          <w:rFonts w:ascii="Times New Roman" w:hAnsi="Times New Roman"/>
          <w:lang w:val="en-US"/>
        </w:rPr>
        <w:t>«_____»________________20</w:t>
      </w:r>
      <w:r w:rsidR="00B63AC3" w:rsidRPr="00654817">
        <w:rPr>
          <w:rFonts w:ascii="Times New Roman" w:hAnsi="Times New Roman"/>
          <w:lang w:val="en-US"/>
        </w:rPr>
        <w:t>2</w:t>
      </w:r>
      <w:r w:rsidR="002B07C6">
        <w:rPr>
          <w:rFonts w:ascii="Times New Roman" w:hAnsi="Times New Roman"/>
        </w:rPr>
        <w:t>1</w:t>
      </w:r>
    </w:p>
    <w:p w:rsidR="00430D4C" w:rsidRPr="0065481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2851CB">
        <w:rPr>
          <w:rFonts w:ascii="Times New Roman" w:hAnsi="Times New Roman"/>
          <w:sz w:val="24"/>
          <w:szCs w:val="24"/>
        </w:rPr>
        <w:t>ул</w:t>
      </w:r>
      <w:proofErr w:type="gramStart"/>
      <w:r w:rsidR="002851CB">
        <w:rPr>
          <w:rFonts w:ascii="Times New Roman" w:hAnsi="Times New Roman"/>
          <w:sz w:val="24"/>
          <w:szCs w:val="24"/>
        </w:rPr>
        <w:t>.О</w:t>
      </w:r>
      <w:proofErr w:type="gramEnd"/>
      <w:r w:rsidR="002851CB">
        <w:rPr>
          <w:rFonts w:ascii="Times New Roman" w:hAnsi="Times New Roman"/>
          <w:sz w:val="24"/>
          <w:szCs w:val="24"/>
        </w:rPr>
        <w:t>ктябрьская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D1FC8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DC44E6">
        <w:rPr>
          <w:rFonts w:ascii="Times New Roman" w:hAnsi="Times New Roman"/>
          <w:sz w:val="24"/>
          <w:szCs w:val="24"/>
        </w:rPr>
        <w:t>88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874B7D">
        <w:rPr>
          <w:rFonts w:ascii="Times New Roman" w:hAnsi="Times New Roman"/>
          <w:sz w:val="24"/>
          <w:szCs w:val="24"/>
        </w:rPr>
        <w:t>28%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DC44E6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</w:t>
      </w:r>
      <w:r w:rsidR="002851CB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5249D8">
        <w:rPr>
          <w:rFonts w:ascii="Times New Roman" w:hAnsi="Times New Roman"/>
          <w:sz w:val="24"/>
          <w:szCs w:val="24"/>
          <w:u w:val="single"/>
        </w:rPr>
        <w:t>6414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249D8">
        <w:rPr>
          <w:rFonts w:ascii="Times New Roman" w:hAnsi="Times New Roman"/>
          <w:sz w:val="24"/>
          <w:szCs w:val="24"/>
          <w:u w:val="single"/>
        </w:rPr>
        <w:t>1534,2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249D8">
        <w:rPr>
          <w:rFonts w:ascii="Times New Roman" w:hAnsi="Times New Roman"/>
          <w:sz w:val="24"/>
          <w:szCs w:val="24"/>
          <w:u w:val="single"/>
        </w:rPr>
        <w:t>854,4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="003E1741">
        <w:rPr>
          <w:rFonts w:ascii="Times New Roman" w:hAnsi="Times New Roman"/>
          <w:sz w:val="24"/>
          <w:szCs w:val="24"/>
        </w:rPr>
        <w:t>_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="003E1741">
        <w:rPr>
          <w:rFonts w:ascii="Times New Roman" w:hAnsi="Times New Roman"/>
          <w:sz w:val="24"/>
          <w:szCs w:val="24"/>
        </w:rPr>
        <w:t>98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>1</w:t>
      </w:r>
      <w:r w:rsidR="003E1741">
        <w:rPr>
          <w:rFonts w:ascii="Times New Roman" w:hAnsi="Times New Roman"/>
          <w:sz w:val="24"/>
          <w:szCs w:val="24"/>
        </w:rPr>
        <w:t>5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3E1741">
        <w:rPr>
          <w:rFonts w:ascii="Times New Roman" w:hAnsi="Times New Roman"/>
          <w:sz w:val="24"/>
          <w:szCs w:val="24"/>
          <w:u w:val="single"/>
        </w:rPr>
        <w:t>52,2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3E1741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  <w:proofErr w:type="gramEnd"/>
            <w:r w:rsidR="00F22BC6"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E174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3E1741" w:rsidP="003E174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116A1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116A1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116A1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D30322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D30322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D30322">
              <w:rPr>
                <w:rFonts w:ascii="Times New Roman" w:hAnsi="Times New Roman"/>
                <w:sz w:val="24"/>
                <w:szCs w:val="24"/>
              </w:rPr>
              <w:t>окраска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B07C6">
        <w:rPr>
          <w:rFonts w:ascii="Times New Roman" w:hAnsi="Times New Roman"/>
          <w:sz w:val="24"/>
          <w:szCs w:val="24"/>
        </w:rPr>
        <w:t>ачальник отдела ЖКХ Администрации города Суджа</w:t>
      </w:r>
      <w:r w:rsidR="00430D4C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2B07C6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2B07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2B07C6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16A17"/>
    <w:rsid w:val="0019574D"/>
    <w:rsid w:val="001E576B"/>
    <w:rsid w:val="0020132C"/>
    <w:rsid w:val="0020194C"/>
    <w:rsid w:val="0024310C"/>
    <w:rsid w:val="002851CB"/>
    <w:rsid w:val="0028633D"/>
    <w:rsid w:val="00293EFD"/>
    <w:rsid w:val="002B07C6"/>
    <w:rsid w:val="002B12AB"/>
    <w:rsid w:val="002C6E7F"/>
    <w:rsid w:val="002D19DF"/>
    <w:rsid w:val="00361FD2"/>
    <w:rsid w:val="00374E9B"/>
    <w:rsid w:val="00384FA3"/>
    <w:rsid w:val="003C0701"/>
    <w:rsid w:val="003E1741"/>
    <w:rsid w:val="004167D0"/>
    <w:rsid w:val="00430D4C"/>
    <w:rsid w:val="00465BA9"/>
    <w:rsid w:val="0048504B"/>
    <w:rsid w:val="004B248C"/>
    <w:rsid w:val="004E65AE"/>
    <w:rsid w:val="005218D5"/>
    <w:rsid w:val="005249D8"/>
    <w:rsid w:val="00525FC6"/>
    <w:rsid w:val="0058025B"/>
    <w:rsid w:val="005B1BD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843F52"/>
    <w:rsid w:val="008559C3"/>
    <w:rsid w:val="00861E01"/>
    <w:rsid w:val="00874B7D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C55CF"/>
    <w:rsid w:val="00AD330A"/>
    <w:rsid w:val="00AE5F76"/>
    <w:rsid w:val="00B44A5F"/>
    <w:rsid w:val="00B45BB9"/>
    <w:rsid w:val="00B63AC3"/>
    <w:rsid w:val="00BB1250"/>
    <w:rsid w:val="00BD2EAA"/>
    <w:rsid w:val="00BD77EF"/>
    <w:rsid w:val="00C07CE0"/>
    <w:rsid w:val="00C103A7"/>
    <w:rsid w:val="00C3333F"/>
    <w:rsid w:val="00C44465"/>
    <w:rsid w:val="00C4525D"/>
    <w:rsid w:val="00C53FDA"/>
    <w:rsid w:val="00C566C6"/>
    <w:rsid w:val="00C568DF"/>
    <w:rsid w:val="00C82109"/>
    <w:rsid w:val="00C86CB6"/>
    <w:rsid w:val="00D17571"/>
    <w:rsid w:val="00D22329"/>
    <w:rsid w:val="00D30322"/>
    <w:rsid w:val="00D56FC9"/>
    <w:rsid w:val="00D64E80"/>
    <w:rsid w:val="00DA51E8"/>
    <w:rsid w:val="00DA70C7"/>
    <w:rsid w:val="00DC44E6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F8F4F-FB6E-4ED3-845E-27456D39B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20</cp:revision>
  <cp:lastPrinted>2020-12-15T08:46:00Z</cp:lastPrinted>
  <dcterms:created xsi:type="dcterms:W3CDTF">2020-12-15T10:58:00Z</dcterms:created>
  <dcterms:modified xsi:type="dcterms:W3CDTF">2021-02-15T10:40:00Z</dcterms:modified>
</cp:coreProperties>
</file>